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395476">
        <w:rPr>
          <w:sz w:val="22"/>
          <w:szCs w:val="22"/>
        </w:rPr>
        <w:t>__</w:t>
      </w:r>
    </w:p>
    <w:p w:rsidR="00BE0AAA" w:rsidRPr="00654299" w:rsidRDefault="00BE0AAA" w:rsidP="00BE0AAA">
      <w:pPr>
        <w:tabs>
          <w:tab w:val="left" w:pos="1418"/>
        </w:tabs>
        <w:rPr>
          <w:b/>
          <w:sz w:val="22"/>
          <w:szCs w:val="22"/>
        </w:rPr>
      </w:pPr>
    </w:p>
    <w:p w:rsidR="00BE0AAA" w:rsidRPr="00DD2BC3" w:rsidRDefault="00395476" w:rsidP="00BE0AAA">
      <w:pPr>
        <w:widowControl w:val="0"/>
        <w:tabs>
          <w:tab w:val="left" w:pos="1418"/>
        </w:tabs>
        <w:autoSpaceDE w:val="0"/>
        <w:ind w:firstLine="709"/>
        <w:rPr>
          <w:sz w:val="22"/>
          <w:szCs w:val="22"/>
        </w:rPr>
      </w:pPr>
      <w:proofErr w:type="gramStart"/>
      <w:r>
        <w:rPr>
          <w:color w:val="000000"/>
          <w:sz w:val="22"/>
          <w:szCs w:val="22"/>
          <w:shd w:val="clear" w:color="auto" w:fill="FFFFFF"/>
        </w:rPr>
        <w:t>________________________</w:t>
      </w:r>
      <w:r w:rsidR="00F921AA" w:rsidRPr="001154FB">
        <w:rPr>
          <w:sz w:val="22"/>
          <w:szCs w:val="22"/>
        </w:rPr>
        <w:t xml:space="preserve">, именуемое в дальнейшем </w:t>
      </w:r>
      <w:r w:rsidR="00F921AA" w:rsidRPr="001154FB">
        <w:rPr>
          <w:b/>
          <w:sz w:val="22"/>
          <w:szCs w:val="22"/>
        </w:rPr>
        <w:t>«Заказчик»</w:t>
      </w:r>
      <w:r w:rsidR="00F921AA" w:rsidRPr="001154FB">
        <w:rPr>
          <w:sz w:val="22"/>
          <w:szCs w:val="22"/>
        </w:rPr>
        <w:t xml:space="preserve">, в лице </w:t>
      </w:r>
      <w:r>
        <w:rPr>
          <w:rFonts w:eastAsia="Calibri"/>
          <w:sz w:val="22"/>
          <w:szCs w:val="22"/>
        </w:rPr>
        <w:t>______________________</w:t>
      </w:r>
      <w:r w:rsidR="00F921AA" w:rsidRPr="001154FB">
        <w:rPr>
          <w:rFonts w:eastAsia="Calibri"/>
          <w:sz w:val="22"/>
          <w:szCs w:val="22"/>
        </w:rPr>
        <w:t xml:space="preserve">, действующего на основании </w:t>
      </w:r>
      <w:r>
        <w:rPr>
          <w:rFonts w:eastAsia="Calibri"/>
          <w:sz w:val="22"/>
          <w:szCs w:val="22"/>
        </w:rPr>
        <w:t>_______________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395476">
        <w:rPr>
          <w:sz w:val="22"/>
          <w:szCs w:val="22"/>
        </w:rPr>
        <w:t>____________</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roofErr w:type="gramEnd"/>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w:t>
      </w:r>
      <w:r w:rsidRPr="0037393A">
        <w:rPr>
          <w:sz w:val="22"/>
          <w:szCs w:val="22"/>
        </w:rPr>
        <w:lastRenderedPageBreak/>
        <w:t>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0306B">
        <w:rPr>
          <w:color w:val="000000"/>
          <w:sz w:val="22"/>
          <w:szCs w:val="22"/>
        </w:rPr>
        <w:t>____________</w:t>
      </w:r>
      <w:r w:rsidR="00395476">
        <w:rPr>
          <w:color w:val="000000"/>
          <w:sz w:val="22"/>
          <w:szCs w:val="22"/>
        </w:rPr>
        <w:t>______________</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xml:space="preserve">- начало выполнения работ – </w:t>
      </w:r>
      <w:r w:rsidR="00395476">
        <w:rPr>
          <w:color w:val="000000"/>
          <w:sz w:val="22"/>
          <w:szCs w:val="22"/>
        </w:rPr>
        <w:t>___________________________</w:t>
      </w:r>
      <w:r>
        <w:rPr>
          <w:color w:val="000000"/>
          <w:sz w:val="22"/>
          <w:szCs w:val="22"/>
        </w:rPr>
        <w:t xml:space="preserve">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xml:space="preserve">- окончание </w:t>
      </w:r>
      <w:r w:rsidR="000F0392">
        <w:rPr>
          <w:color w:val="000000"/>
          <w:sz w:val="22"/>
          <w:szCs w:val="22"/>
        </w:rPr>
        <w:t xml:space="preserve">выполнения </w:t>
      </w:r>
      <w:r>
        <w:rPr>
          <w:color w:val="000000"/>
          <w:sz w:val="22"/>
          <w:szCs w:val="22"/>
        </w:rPr>
        <w:t xml:space="preserve">работ - </w:t>
      </w:r>
      <w:r w:rsidR="00395476">
        <w:rPr>
          <w:color w:val="000000"/>
          <w:sz w:val="22"/>
          <w:szCs w:val="22"/>
        </w:rPr>
        <w:t>________________________________</w:t>
      </w:r>
      <w:r>
        <w:rPr>
          <w:color w:val="000000"/>
          <w:sz w:val="22"/>
          <w:szCs w:val="22"/>
        </w:rPr>
        <w:t>.</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bookmarkStart w:id="0" w:name="_GoBack"/>
      <w:bookmarkEnd w:id="0"/>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 xml:space="preserve">Датой приемки выполненных работ считается дата подписания акта о приемке выполненных </w:t>
      </w:r>
      <w:r w:rsidRPr="00DD2BC3">
        <w:rPr>
          <w:sz w:val="22"/>
          <w:szCs w:val="22"/>
        </w:rPr>
        <w:lastRenderedPageBreak/>
        <w:t>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lastRenderedPageBreak/>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При 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xml:space="preserve">- на участке проведения работ до их начала установить временные дорожные знаки. Временные </w:t>
      </w:r>
      <w:r w:rsidRPr="00DD2BC3">
        <w:rPr>
          <w:sz w:val="22"/>
          <w:szCs w:val="22"/>
        </w:rPr>
        <w:lastRenderedPageBreak/>
        <w:t>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lastRenderedPageBreak/>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6.2. Гарантийный срок на выполненные по Контракту Работы составляет </w:t>
      </w:r>
      <w:r>
        <w:rPr>
          <w:rFonts w:ascii="Times New Roman" w:hAnsi="Times New Roman" w:cs="Times New Roman"/>
          <w:sz w:val="22"/>
          <w:szCs w:val="22"/>
        </w:rPr>
        <w:t>_________________-</w:t>
      </w:r>
      <w:r w:rsidRPr="00485957">
        <w:rPr>
          <w:rFonts w:ascii="Times New Roman" w:hAnsi="Times New Roman" w:cs="Times New Roman"/>
          <w:sz w:val="22"/>
          <w:szCs w:val="22"/>
        </w:rPr>
        <w:t xml:space="preserve"> </w:t>
      </w:r>
      <w:proofErr w:type="gramStart"/>
      <w:r w:rsidRPr="00485957">
        <w:rPr>
          <w:rFonts w:ascii="Times New Roman" w:hAnsi="Times New Roman" w:cs="Times New Roman"/>
          <w:sz w:val="22"/>
          <w:szCs w:val="22"/>
        </w:rPr>
        <w:t>с даты подписания</w:t>
      </w:r>
      <w:proofErr w:type="gramEnd"/>
      <w:r w:rsidRPr="00485957">
        <w:rPr>
          <w:rFonts w:ascii="Times New Roman" w:hAnsi="Times New Roman" w:cs="Times New Roman"/>
          <w:sz w:val="22"/>
          <w:szCs w:val="22"/>
        </w:rPr>
        <w:t xml:space="preserve"> Сторонами акта приемки выполненных Работ (приложение № 2 к Контракту).</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6.4. Подрядчик гарантирует возможность безопасного использования результата выполненных </w:t>
      </w:r>
      <w:r w:rsidRPr="00485957">
        <w:rPr>
          <w:rFonts w:ascii="Times New Roman" w:hAnsi="Times New Roman" w:cs="Times New Roman"/>
          <w:sz w:val="22"/>
          <w:szCs w:val="22"/>
        </w:rPr>
        <w:lastRenderedPageBreak/>
        <w:t>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lastRenderedPageBreak/>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153094">
        <w:rPr>
          <w:b/>
          <w:bCs/>
          <w:sz w:val="22"/>
          <w:szCs w:val="22"/>
        </w:rPr>
        <w:t>____________________________</w:t>
      </w:r>
      <w:r w:rsidR="0091582D" w:rsidRPr="0080075F">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153094">
        <w:rPr>
          <w:sz w:val="22"/>
          <w:szCs w:val="22"/>
        </w:rPr>
        <w:t>_______________________</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lastRenderedPageBreak/>
        <w:t xml:space="preserve">9.2. Договор действует </w:t>
      </w:r>
      <w:r w:rsidR="00D31BD9" w:rsidRPr="00DD2BC3">
        <w:rPr>
          <w:sz w:val="22"/>
          <w:szCs w:val="22"/>
        </w:rPr>
        <w:t xml:space="preserve">по </w:t>
      </w:r>
      <w:r w:rsidR="00153094">
        <w:rPr>
          <w:sz w:val="22"/>
          <w:szCs w:val="22"/>
        </w:rPr>
        <w:t>__________</w:t>
      </w:r>
      <w:proofErr w:type="gramStart"/>
      <w:r w:rsidR="00E676C8" w:rsidRPr="00E676C8">
        <w:rPr>
          <w:szCs w:val="22"/>
        </w:rPr>
        <w:t xml:space="preserve"> </w:t>
      </w:r>
      <w:r w:rsidR="00E676C8">
        <w:rPr>
          <w:szCs w:val="22"/>
        </w:rPr>
        <w:t>.</w:t>
      </w:r>
      <w:proofErr w:type="gramEnd"/>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proofErr w:type="gramStart"/>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roofErr w:type="gramEnd"/>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w:t>
      </w:r>
      <w:r w:rsidRPr="00DD2BC3">
        <w:rPr>
          <w:sz w:val="22"/>
          <w:szCs w:val="22"/>
        </w:rPr>
        <w:lastRenderedPageBreak/>
        <w:t xml:space="preserve">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p>
          <w:p w:rsidR="00BE0AAA" w:rsidRPr="00DD2BC3" w:rsidRDefault="00BE0AAA" w:rsidP="00395476">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8" w:rsidRDefault="00E676C8">
      <w:r>
        <w:separator/>
      </w:r>
    </w:p>
  </w:endnote>
  <w:endnote w:type="continuationSeparator" w:id="0">
    <w:p w:rsidR="00E676C8" w:rsidRDefault="00E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D14812">
      <w:rPr>
        <w:rStyle w:val="afa"/>
        <w:noProof/>
      </w:rPr>
      <w:t>2</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8" w:rsidRDefault="00E676C8">
      <w:r>
        <w:separator/>
      </w:r>
    </w:p>
  </w:footnote>
  <w:footnote w:type="continuationSeparator" w:id="0">
    <w:p w:rsidR="00E676C8" w:rsidRDefault="00E67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B0614"/>
    <w:rsid w:val="000D7710"/>
    <w:rsid w:val="000E1BF8"/>
    <w:rsid w:val="000E787F"/>
    <w:rsid w:val="000F0392"/>
    <w:rsid w:val="0010790B"/>
    <w:rsid w:val="001103FE"/>
    <w:rsid w:val="001154FB"/>
    <w:rsid w:val="00136E50"/>
    <w:rsid w:val="00153094"/>
    <w:rsid w:val="001917EE"/>
    <w:rsid w:val="00193B10"/>
    <w:rsid w:val="001B750F"/>
    <w:rsid w:val="00227971"/>
    <w:rsid w:val="002325FD"/>
    <w:rsid w:val="00237D21"/>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436690"/>
    <w:rsid w:val="004627D6"/>
    <w:rsid w:val="00467816"/>
    <w:rsid w:val="00485957"/>
    <w:rsid w:val="004A61D2"/>
    <w:rsid w:val="004C08DF"/>
    <w:rsid w:val="004C17BD"/>
    <w:rsid w:val="004E68D9"/>
    <w:rsid w:val="005014CA"/>
    <w:rsid w:val="0050306B"/>
    <w:rsid w:val="005117F7"/>
    <w:rsid w:val="00543EED"/>
    <w:rsid w:val="00554DF4"/>
    <w:rsid w:val="0056168F"/>
    <w:rsid w:val="00572BFA"/>
    <w:rsid w:val="005744CC"/>
    <w:rsid w:val="005B23A1"/>
    <w:rsid w:val="005B6070"/>
    <w:rsid w:val="005E78E2"/>
    <w:rsid w:val="005F65E8"/>
    <w:rsid w:val="005F67A1"/>
    <w:rsid w:val="006077FB"/>
    <w:rsid w:val="00654299"/>
    <w:rsid w:val="006552D8"/>
    <w:rsid w:val="00684F41"/>
    <w:rsid w:val="00685F7C"/>
    <w:rsid w:val="0068693B"/>
    <w:rsid w:val="00694087"/>
    <w:rsid w:val="006A1D06"/>
    <w:rsid w:val="007157B3"/>
    <w:rsid w:val="00732FC5"/>
    <w:rsid w:val="00736BFE"/>
    <w:rsid w:val="00790591"/>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40914"/>
    <w:rsid w:val="00947A97"/>
    <w:rsid w:val="00964514"/>
    <w:rsid w:val="00964EB4"/>
    <w:rsid w:val="00997C93"/>
    <w:rsid w:val="009A685A"/>
    <w:rsid w:val="009E6BA4"/>
    <w:rsid w:val="00A004FB"/>
    <w:rsid w:val="00A03EAE"/>
    <w:rsid w:val="00A65A36"/>
    <w:rsid w:val="00A755BA"/>
    <w:rsid w:val="00A87B6F"/>
    <w:rsid w:val="00A9658D"/>
    <w:rsid w:val="00AB079D"/>
    <w:rsid w:val="00AC2E05"/>
    <w:rsid w:val="00B00164"/>
    <w:rsid w:val="00B112C3"/>
    <w:rsid w:val="00B20424"/>
    <w:rsid w:val="00B256C2"/>
    <w:rsid w:val="00B315D6"/>
    <w:rsid w:val="00B3696D"/>
    <w:rsid w:val="00B47586"/>
    <w:rsid w:val="00B63E18"/>
    <w:rsid w:val="00BB2BFB"/>
    <w:rsid w:val="00BC4268"/>
    <w:rsid w:val="00BE0AAA"/>
    <w:rsid w:val="00BF3DE9"/>
    <w:rsid w:val="00C108B5"/>
    <w:rsid w:val="00C70AB3"/>
    <w:rsid w:val="00C97E67"/>
    <w:rsid w:val="00CD1C66"/>
    <w:rsid w:val="00D14812"/>
    <w:rsid w:val="00D17E55"/>
    <w:rsid w:val="00D27756"/>
    <w:rsid w:val="00D31BD9"/>
    <w:rsid w:val="00D42A3F"/>
    <w:rsid w:val="00D43F40"/>
    <w:rsid w:val="00DA63A3"/>
    <w:rsid w:val="00DD0AB5"/>
    <w:rsid w:val="00DD2BC3"/>
    <w:rsid w:val="00DE04E1"/>
    <w:rsid w:val="00E05222"/>
    <w:rsid w:val="00E12764"/>
    <w:rsid w:val="00E23CF1"/>
    <w:rsid w:val="00E42350"/>
    <w:rsid w:val="00E43E6C"/>
    <w:rsid w:val="00E43FFB"/>
    <w:rsid w:val="00E676C8"/>
    <w:rsid w:val="00E75A86"/>
    <w:rsid w:val="00E83F1C"/>
    <w:rsid w:val="00E879DE"/>
    <w:rsid w:val="00E9054B"/>
    <w:rsid w:val="00E953E0"/>
    <w:rsid w:val="00EA24E0"/>
    <w:rsid w:val="00EA6056"/>
    <w:rsid w:val="00EB658B"/>
    <w:rsid w:val="00ED0E93"/>
    <w:rsid w:val="00F06C4A"/>
    <w:rsid w:val="00F34E15"/>
    <w:rsid w:val="00F921AA"/>
    <w:rsid w:val="00FB337A"/>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77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7049E-698A-4A4E-ACEA-FD77DACB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14</Pages>
  <Words>6930</Words>
  <Characters>39504</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135</cp:revision>
  <cp:lastPrinted>2017-07-04T04:31:00Z</cp:lastPrinted>
  <dcterms:created xsi:type="dcterms:W3CDTF">2017-07-03T04:40:00Z</dcterms:created>
  <dcterms:modified xsi:type="dcterms:W3CDTF">2020-10-29T07:22:00Z</dcterms:modified>
</cp:coreProperties>
</file>